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mbria" w:hAnsi="Cambria" w:eastAsia="Cambria" w:ascii="Cambria"/>
          <w:sz w:val="28"/>
          <w:szCs w:val="28"/>
        </w:rPr>
        <w:jc w:val="center"/>
        <w:spacing w:before="58"/>
        <w:ind w:left="2123" w:right="2084"/>
      </w:pP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Sample</w:t>
      </w:r>
      <w:r>
        <w:rPr>
          <w:rFonts w:cs="Cambria" w:hAnsi="Cambria" w:eastAsia="Cambria" w:ascii="Cambria"/>
          <w:b/>
          <w:spacing w:val="-3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ry</w:t>
      </w:r>
      <w:r>
        <w:rPr>
          <w:rFonts w:cs="Cambria" w:hAnsi="Cambria" w:eastAsia="Cambria" w:ascii="Cambria"/>
          <w:b/>
          <w:spacing w:val="-2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level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n</w:t>
      </w:r>
      <w:r>
        <w:rPr>
          <w:rFonts w:cs="Cambria" w:hAnsi="Cambria" w:eastAsia="Cambria" w:ascii="Cambria"/>
          <w:b/>
          <w:spacing w:val="-3"/>
          <w:w w:val="100"/>
          <w:sz w:val="28"/>
          <w:szCs w:val="28"/>
        </w:rPr>
        <w:t>f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rm</w:t>
      </w:r>
      <w:r>
        <w:rPr>
          <w:rFonts w:cs="Cambria" w:hAnsi="Cambria" w:eastAsia="Cambria" w:ascii="Cambria"/>
          <w:b/>
          <w:spacing w:val="-2"/>
          <w:w w:val="100"/>
          <w:sz w:val="28"/>
          <w:szCs w:val="28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i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e</w:t>
      </w:r>
      <w:r>
        <w:rPr>
          <w:rFonts w:cs="Cambria" w:hAnsi="Cambria" w:eastAsia="Cambria" w:ascii="Cambria"/>
          <w:b/>
          <w:spacing w:val="-2"/>
          <w:w w:val="100"/>
          <w:sz w:val="28"/>
          <w:szCs w:val="28"/>
        </w:rPr>
        <w:t>c</w:t>
      </w:r>
      <w:r>
        <w:rPr>
          <w:rFonts w:cs="Cambria" w:hAnsi="Cambria" w:eastAsia="Cambria" w:ascii="Cambria"/>
          <w:b/>
          <w:spacing w:val="-2"/>
          <w:w w:val="100"/>
          <w:sz w:val="28"/>
          <w:szCs w:val="28"/>
        </w:rPr>
        <w:t>h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o</w:t>
      </w:r>
      <w:r>
        <w:rPr>
          <w:rFonts w:cs="Cambria" w:hAnsi="Cambria" w:eastAsia="Cambria" w:ascii="Cambria"/>
          <w:b/>
          <w:spacing w:val="-3"/>
          <w:w w:val="100"/>
          <w:sz w:val="28"/>
          <w:szCs w:val="28"/>
        </w:rPr>
        <w:t>l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gy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R</w:t>
      </w:r>
      <w:r>
        <w:rPr>
          <w:rFonts w:cs="Cambria" w:hAnsi="Cambria" w:eastAsia="Cambria" w:ascii="Cambria"/>
          <w:b/>
          <w:spacing w:val="-3"/>
          <w:w w:val="100"/>
          <w:sz w:val="28"/>
          <w:szCs w:val="28"/>
        </w:rPr>
        <w:t>é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s</w:t>
      </w:r>
      <w:r>
        <w:rPr>
          <w:rFonts w:cs="Cambria" w:hAnsi="Cambria" w:eastAsia="Cambria" w:ascii="Cambria"/>
          <w:b/>
          <w:spacing w:val="1"/>
          <w:w w:val="100"/>
          <w:sz w:val="28"/>
          <w:szCs w:val="28"/>
        </w:rPr>
        <w:t>u</w:t>
      </w:r>
      <w:r>
        <w:rPr>
          <w:rFonts w:cs="Cambria" w:hAnsi="Cambria" w:eastAsia="Cambria" w:ascii="Cambria"/>
          <w:b/>
          <w:spacing w:val="0"/>
          <w:w w:val="100"/>
          <w:sz w:val="28"/>
          <w:szCs w:val="28"/>
        </w:rPr>
        <w:t>mé</w:t>
      </w:r>
      <w:r>
        <w:rPr>
          <w:rFonts w:cs="Cambria" w:hAnsi="Cambria" w:eastAsia="Cambria" w:ascii="Cambria"/>
          <w:spacing w:val="0"/>
          <w:w w:val="100"/>
          <w:sz w:val="28"/>
          <w:szCs w:val="28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spacing w:before="2"/>
        <w:ind w:left="5195" w:right="5156"/>
      </w:pPr>
      <w:r>
        <w:rPr>
          <w:rFonts w:cs="Cambria" w:hAnsi="Cambria" w:eastAsia="Cambria" w:ascii="Cambria"/>
          <w:spacing w:val="1"/>
          <w:w w:val="99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spacing w:lineRule="exact" w:line="220"/>
        <w:ind w:left="1263" w:right="1226"/>
      </w:pP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Cambria" w:hAnsi="Cambria" w:eastAsia="Cambria" w:ascii="Cambria"/>
          <w:spacing w:val="3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Pho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                                                  </w:t>
      </w:r>
      <w:r>
        <w:rPr>
          <w:rFonts w:cs="Cambria" w:hAnsi="Cambria" w:eastAsia="Cambria" w:ascii="Cambria"/>
          <w:spacing w:val="2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il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dd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lineRule="exact" w:line="220"/>
        <w:ind w:left="100"/>
      </w:pPr>
      <w:r>
        <w:rPr>
          <w:rFonts w:cs="Cambria" w:hAnsi="Cambria" w:eastAsia="Cambria" w:ascii="Cambria"/>
          <w:b/>
          <w:w w:val="99"/>
          <w:position w:val="-1"/>
          <w:sz w:val="20"/>
          <w:szCs w:val="20"/>
        </w:rPr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u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m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m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y</w:t>
      </w:r>
      <w:r>
        <w:rPr>
          <w:rFonts w:cs="Cambria" w:hAnsi="Cambria" w:eastAsia="Cambria" w:ascii="Cambria"/>
          <w:b/>
          <w:spacing w:val="-8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of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Q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u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l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ifi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3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Outst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mic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d.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'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ist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for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1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5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/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16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GPA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3.75.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our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x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hnici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web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in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ious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ms,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ms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tabs>
          <w:tab w:pos="820" w:val="left"/>
        </w:tabs>
        <w:jc w:val="left"/>
        <w:spacing w:before="14" w:lineRule="exact" w:line="220"/>
        <w:ind w:left="820" w:right="855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Expe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5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fu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x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hnic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mm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tion</w:t>
      </w:r>
      <w:r>
        <w:rPr>
          <w:rFonts w:cs="Cambria" w:hAnsi="Cambria" w:eastAsia="Cambria" w:ascii="Cambria"/>
          <w:spacing w:val="-1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to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miz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tion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me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pu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lineRule="exact" w:line="220"/>
        <w:ind w:left="100"/>
      </w:pPr>
      <w:r>
        <w:rPr>
          <w:rFonts w:cs="Cambria" w:hAnsi="Cambria" w:eastAsia="Cambria" w:ascii="Cambria"/>
          <w:b/>
          <w:w w:val="99"/>
          <w:position w:val="-1"/>
          <w:sz w:val="20"/>
          <w:szCs w:val="2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d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u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b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b/>
          <w:spacing w:val="0"/>
          <w:w w:val="100"/>
          <w:position w:val="-1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31"/>
        <w:ind w:left="820" w:right="4870"/>
      </w:pPr>
      <w:r>
        <w:rPr>
          <w:rFonts w:cs="Cambria" w:hAnsi="Cambria" w:eastAsia="Cambria" w:ascii="Cambria"/>
          <w:spacing w:val="0"/>
          <w:w w:val="100"/>
          <w:sz w:val="20"/>
          <w:szCs w:val="20"/>
        </w:rPr>
        <w:t>Pu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ity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ge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ogy,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o,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or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Sci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in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In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on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ogy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Exp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1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: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2010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lineRule="exact" w:line="220"/>
        <w:ind w:left="820"/>
      </w:pPr>
      <w:r>
        <w:rPr>
          <w:rFonts w:cs="Cambria" w:hAnsi="Cambria" w:eastAsia="Cambria" w:ascii="Cambria"/>
          <w:spacing w:val="0"/>
          <w:w w:val="100"/>
          <w:sz w:val="20"/>
          <w:szCs w:val="20"/>
        </w:rPr>
        <w:t>G.P.A.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3.0/4.0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(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b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if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it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is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ve</w:t>
      </w:r>
      <w:r>
        <w:rPr>
          <w:rFonts w:cs="Cambria" w:hAnsi="Cambria" w:eastAsia="Cambria" w:ascii="Cambria"/>
          <w:b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3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.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0)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100"/>
      </w:pPr>
      <w:r>
        <w:rPr>
          <w:rFonts w:cs="Cambria" w:hAnsi="Cambria" w:eastAsia="Cambria" w:ascii="Cambria"/>
          <w:b/>
          <w:w w:val="99"/>
          <w:sz w:val="20"/>
          <w:szCs w:val="2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Tec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h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nic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l</w:t>
      </w:r>
      <w:r>
        <w:rPr>
          <w:rFonts w:cs="Cambria" w:hAnsi="Cambria" w:eastAsia="Cambria" w:ascii="Cambria"/>
          <w:b/>
          <w:spacing w:val="-9"/>
          <w:w w:val="100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Q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3"/>
          <w:w w:val="100"/>
          <w:sz w:val="20"/>
          <w:szCs w:val="20"/>
          <w:u w:val="single" w:color="000000"/>
        </w:rPr>
        <w:t>u</w:t>
      </w:r>
      <w:r>
        <w:rPr>
          <w:rFonts w:cs="Cambria" w:hAnsi="Cambria" w:eastAsia="Cambria" w:ascii="Cambria"/>
          <w:b/>
          <w:spacing w:val="3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l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ifi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  <w:t>c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s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tabs>
          <w:tab w:pos="820" w:val="left"/>
        </w:tabs>
        <w:jc w:val="left"/>
        <w:ind w:left="820" w:right="423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  <w:t>g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mm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g</w:t>
      </w:r>
      <w:r>
        <w:rPr>
          <w:rFonts w:cs="Cambria" w:hAnsi="Cambria" w:eastAsia="Cambria" w:ascii="Cambria"/>
          <w:spacing w:val="-13"/>
          <w:w w:val="100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gu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  <w:t>g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: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#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Vis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C++,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C++,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J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Scri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t,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J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va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t,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J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J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Bui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X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P,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tabs>
          <w:tab w:pos="820" w:val="left"/>
        </w:tabs>
        <w:jc w:val="left"/>
        <w:spacing w:before="11" w:lineRule="exact" w:line="220"/>
        <w:ind w:left="820" w:right="7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So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f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wa</w:t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spacing w:val="-8"/>
          <w:w w:val="100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ti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: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osoft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ite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(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Ex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d,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wer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t),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dia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hop,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F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tPa</w:t>
      </w:r>
      <w:r>
        <w:rPr>
          <w:rFonts w:cs="Cambria" w:hAnsi="Cambria" w:eastAsia="Cambria" w:ascii="Cambria"/>
          <w:spacing w:val="2"/>
          <w:w w:val="99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/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99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99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w</w:t>
      </w:r>
      <w:r>
        <w:rPr>
          <w:rFonts w:cs="Cambria" w:hAnsi="Cambria" w:eastAsia="Cambria" w:ascii="Cambria"/>
          <w:spacing w:val="-2"/>
          <w:w w:val="99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a</w:t>
      </w:r>
      <w:r>
        <w:rPr>
          <w:rFonts w:cs="Cambria" w:hAnsi="Cambria" w:eastAsia="Cambria" w:ascii="Cambria"/>
          <w:spacing w:val="3"/>
          <w:w w:val="99"/>
          <w:sz w:val="20"/>
          <w:szCs w:val="20"/>
        </w:rPr>
        <w:t>v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99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99"/>
          <w:sz w:val="20"/>
          <w:szCs w:val="20"/>
        </w:rPr>
        <w:t>,</w:t>
      </w:r>
      <w:r>
        <w:rPr>
          <w:rFonts w:cs="Cambria" w:hAnsi="Cambria" w:eastAsia="Cambria" w:ascii="Cambria"/>
          <w:spacing w:val="1"/>
          <w:w w:val="99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om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ia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h,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lineRule="exact" w:line="240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</w:t>
      </w:r>
      <w:r>
        <w:rPr>
          <w:rFonts w:cs="Segoe MDL2 Assets" w:hAnsi="Segoe MDL2 Assets" w:eastAsia="Segoe MDL2 Assets" w:ascii="Segoe MDL2 Assets"/>
          <w:spacing w:val="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45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D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b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spacing w:val="-10"/>
          <w:w w:val="100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  <w:t>g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  <w:t>m</w:t>
      </w:r>
      <w:r>
        <w:rPr>
          <w:rFonts w:cs="Cambria" w:hAnsi="Cambria" w:eastAsia="Cambria" w:ascii="Cambria"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  <w:u w:val="single" w:color="000000"/>
        </w:rPr>
        <w:t>t: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QL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d,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Q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" w:lineRule="exact" w:line="220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 </w:t>
      </w:r>
      <w:r>
        <w:rPr>
          <w:rFonts w:cs="Segoe MDL2 Assets" w:hAnsi="Segoe MDL2 Assets" w:eastAsia="Segoe MDL2 Assets" w:ascii="Segoe MDL2 Assets"/>
          <w:spacing w:val="3"/>
          <w:w w:val="45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45"/>
          <w:position w:val="-1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  <w:u w:val="single" w:color="000000"/>
        </w:rPr>
        <w:t>p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  <w:u w:val="single" w:color="000000"/>
        </w:rPr>
        <w:t>ti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  <w:u w:val="single" w:color="000000"/>
        </w:rPr>
        <w:t>g</w:t>
      </w:r>
      <w:r>
        <w:rPr>
          <w:rFonts w:cs="Cambria" w:hAnsi="Cambria" w:eastAsia="Cambria" w:ascii="Cambria"/>
          <w:spacing w:val="-10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  <w:u w:val="single" w:color="000000"/>
        </w:rPr>
        <w:t>Sy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2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spacing w:val="2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  <w:u w:val="single" w:color="000000"/>
        </w:rPr>
        <w:t>ms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  <w:u w:val="single" w:color="000000"/>
        </w:rPr>
        <w:t>:</w:t>
      </w:r>
      <w:r>
        <w:rPr>
          <w:rFonts w:cs="Cambria" w:hAnsi="Cambria" w:eastAsia="Cambria" w:ascii="Cambria"/>
          <w:spacing w:val="-8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,</w:t>
      </w:r>
      <w:r>
        <w:rPr>
          <w:rFonts w:cs="Cambria" w:hAnsi="Cambria" w:eastAsia="Cambria" w:ascii="Cambria"/>
          <w:spacing w:val="-5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0"/>
          <w:position w:val="-1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0"/>
          <w:position w:val="-1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ws</w:t>
      </w:r>
      <w:r>
        <w:rPr>
          <w:rFonts w:cs="Cambria" w:hAnsi="Cambria" w:eastAsia="Cambria" w:ascii="Cambria"/>
          <w:spacing w:val="-6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position w:val="-1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f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position w:val="-1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,</w:t>
      </w:r>
      <w:r>
        <w:rPr>
          <w:rFonts w:cs="Cambria" w:hAnsi="Cambria" w:eastAsia="Cambria" w:ascii="Cambria"/>
          <w:spacing w:val="-10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position w:val="-1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position w:val="-1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100"/>
          <w:position w:val="-1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31"/>
        <w:ind w:left="100"/>
      </w:pPr>
      <w:r>
        <w:rPr>
          <w:rFonts w:cs="Cambria" w:hAnsi="Cambria" w:eastAsia="Cambria" w:ascii="Cambria"/>
          <w:b/>
          <w:w w:val="99"/>
          <w:sz w:val="20"/>
          <w:szCs w:val="2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Pr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f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ss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l</w:t>
      </w:r>
      <w:r>
        <w:rPr>
          <w:rFonts w:cs="Cambria" w:hAnsi="Cambria" w:eastAsia="Cambria" w:ascii="Cambria"/>
          <w:b/>
          <w:spacing w:val="-12"/>
          <w:w w:val="100"/>
          <w:sz w:val="20"/>
          <w:szCs w:val="20"/>
          <w:u w:val="single" w:color="00000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x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p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  <w:t>e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nce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lineRule="exact" w:line="220"/>
        <w:ind w:left="100"/>
      </w:pP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Pr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ga</w:t>
      </w:r>
      <w:r>
        <w:rPr>
          <w:rFonts w:cs="Cambria" w:hAnsi="Cambria" w:eastAsia="Cambria" w:ascii="Cambria"/>
          <w:b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3"/>
          <w:w w:val="100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b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In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d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0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olis,</w:t>
      </w:r>
      <w:r>
        <w:rPr>
          <w:rFonts w:cs="Cambria" w:hAnsi="Cambria" w:eastAsia="Cambria" w:ascii="Cambria"/>
          <w:b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IN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100"/>
      </w:pPr>
      <w:r>
        <w:rPr>
          <w:rFonts w:cs="Cambria" w:hAnsi="Cambria" w:eastAsia="Cambria" w:ascii="Cambria"/>
          <w:spacing w:val="-1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(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2008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t)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tabs>
          <w:tab w:pos="820" w:val="left"/>
        </w:tabs>
        <w:jc w:val="left"/>
        <w:spacing w:before="17" w:lineRule="exact" w:line="220"/>
        <w:ind w:left="820" w:right="161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unchi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'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ite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th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8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15%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ov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vig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tabs>
          <w:tab w:pos="820" w:val="left"/>
        </w:tabs>
        <w:jc w:val="left"/>
        <w:spacing w:before="13" w:lineRule="exact" w:line="220"/>
        <w:ind w:left="820" w:right="528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for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pl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tion</w:t>
      </w:r>
      <w:r>
        <w:rPr>
          <w:rFonts w:cs="Cambria" w:hAnsi="Cambria" w:eastAsia="Cambria" w:ascii="Cambria"/>
          <w:spacing w:val="-1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ms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th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gist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q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ue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ds.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tabs>
          <w:tab w:pos="820" w:val="left"/>
        </w:tabs>
        <w:jc w:val="left"/>
        <w:spacing w:before="15" w:lineRule="exact" w:line="220"/>
        <w:ind w:left="820" w:right="627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mpl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1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tion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1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ude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ide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ws,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te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upd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dit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X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HTM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100"/>
      </w:pP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G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me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b/>
          <w:spacing w:val="-1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d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0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olis,</w:t>
      </w:r>
      <w:r>
        <w:rPr>
          <w:rFonts w:cs="Cambria" w:hAnsi="Cambria" w:eastAsia="Cambria" w:ascii="Cambria"/>
          <w:b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  <w:t>IN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lineRule="exact" w:line="220"/>
        <w:ind w:left="100"/>
      </w:pPr>
      <w:r>
        <w:rPr>
          <w:rFonts w:cs="Cambria" w:hAnsi="Cambria" w:eastAsia="Cambria" w:ascii="Cambria"/>
          <w:spacing w:val="-1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/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hnici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(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5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/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200</w:t>
      </w:r>
      <w:r>
        <w:rPr>
          <w:rFonts w:cs="Cambria" w:hAnsi="Cambria" w:eastAsia="Cambria" w:ascii="Cambria"/>
          <w:spacing w:val="5"/>
          <w:w w:val="100"/>
          <w:sz w:val="20"/>
          <w:szCs w:val="20"/>
        </w:rPr>
        <w:t>5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9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/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2008)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Uti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iz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J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Scri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,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CSS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to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'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it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to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p,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tabs>
          <w:tab w:pos="820" w:val="left"/>
        </w:tabs>
        <w:jc w:val="left"/>
        <w:spacing w:before="17" w:lineRule="exact" w:line="220"/>
        <w:ind w:left="820" w:right="289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oun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for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-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hnic</w:t>
      </w:r>
      <w:r>
        <w:rPr>
          <w:rFonts w:cs="Cambria" w:hAnsi="Cambria" w:eastAsia="Cambria" w:ascii="Cambria"/>
          <w:spacing w:val="4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upp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udi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ug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1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uti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z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q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ts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to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ds.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or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1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0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.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th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PC</w:t>
      </w:r>
      <w:r>
        <w:rPr>
          <w:rFonts w:cs="Cambria" w:hAnsi="Cambria" w:eastAsia="Cambria" w:ascii="Cambria"/>
          <w:spacing w:val="-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t.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100"/>
      </w:pPr>
      <w:r>
        <w:rPr>
          <w:rFonts w:cs="Cambria" w:hAnsi="Cambria" w:eastAsia="Cambria" w:ascii="Cambria"/>
          <w:b/>
          <w:w w:val="99"/>
          <w:sz w:val="20"/>
          <w:szCs w:val="20"/>
        </w:rPr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V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ol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u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n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ee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  <w:t>r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/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  <w:t>c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iv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  <w:t>i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  <w:t>t</w:t>
      </w:r>
      <w:r>
        <w:rPr>
          <w:rFonts w:cs="Cambria" w:hAnsi="Cambria" w:eastAsia="Cambria" w:ascii="Cambria"/>
          <w:b/>
          <w:spacing w:val="-1"/>
          <w:w w:val="100"/>
          <w:sz w:val="20"/>
          <w:szCs w:val="20"/>
          <w:u w:val="single" w:color="000000"/>
        </w:rPr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  <w:u w:val="single" w:color="000000"/>
        </w:rPr>
        <w:t>ies</w:t>
      </w:r>
      <w:r>
        <w:rPr>
          <w:rFonts w:cs="Cambria" w:hAnsi="Cambria" w:eastAsia="Cambria" w:ascii="Cambria"/>
          <w:b/>
          <w:spacing w:val="0"/>
          <w:w w:val="100"/>
          <w:sz w:val="20"/>
          <w:szCs w:val="20"/>
        </w:rPr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Tutor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om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tu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"/>
        <w:ind w:left="4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ist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hool</w:t>
      </w:r>
      <w:r>
        <w:rPr>
          <w:rFonts w:cs="Cambria" w:hAnsi="Cambria" w:eastAsia="Cambria" w:ascii="Cambria"/>
          <w:spacing w:val="-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on</w:t>
      </w:r>
      <w:r>
        <w:rPr>
          <w:rFonts w:cs="Cambria" w:hAnsi="Cambria" w:eastAsia="Cambria" w:ascii="Cambria"/>
          <w:spacing w:val="-10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ith</w:t>
      </w:r>
      <w:r>
        <w:rPr>
          <w:rFonts w:cs="Cambria" w:hAnsi="Cambria" w:eastAsia="Cambria" w:ascii="Cambria"/>
          <w:spacing w:val="-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mpu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upd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100"/>
      </w:pP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-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up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q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-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(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pt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-1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  <w:t>)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sectPr>
      <w:type w:val="continuous"/>
      <w:pgSz w:w="12240" w:h="15840"/>
      <w:pgMar w:top="660" w:bottom="280" w:left="620" w:right="6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